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204101EF" w:rsidR="00401295" w:rsidRPr="00DB5B69" w:rsidRDefault="00401295" w:rsidP="00DB5B69">
            <w:pPr>
              <w:pStyle w:val="undertittel0"/>
              <w:rPr>
                <w:lang w:val="nb-NO"/>
              </w:rPr>
            </w:pPr>
            <w:r w:rsidRPr="00DB5B69">
              <w:rPr>
                <w:lang w:val="nb-NO"/>
              </w:rPr>
              <w:t xml:space="preserve">Rammeavtale om kjøp av </w:t>
            </w:r>
            <w:r w:rsidR="0084086C">
              <w:rPr>
                <w:lang w:val="nb-NO"/>
              </w:rPr>
              <w:t>IKT -utstyr, tilbehør og</w:t>
            </w:r>
            <w:r w:rsidRPr="00DB5B69">
              <w:rPr>
                <w:lang w:val="nb-NO"/>
              </w:rPr>
              <w:t xml:space="preserve"> </w:t>
            </w:r>
            <w:r w:rsidR="00B43765">
              <w:rPr>
                <w:lang w:val="nb-NO"/>
              </w:rPr>
              <w:t xml:space="preserve">tilhørende </w:t>
            </w:r>
            <w:r w:rsidRPr="00DB5B69">
              <w:rPr>
                <w:lang w:val="nb-NO"/>
              </w:rPr>
              <w:t>tjenester</w:t>
            </w:r>
            <w:r w:rsidR="007D5219">
              <w:rPr>
                <w:lang w:val="nb-NO"/>
              </w:rPr>
              <w:t>.</w:t>
            </w:r>
            <w:r w:rsidRPr="00DB5B69">
              <w:rPr>
                <w:lang w:val="nb-NO"/>
              </w:rPr>
              <w:t xml:space="preserve"> </w:t>
            </w:r>
            <w:r w:rsidR="007D5219">
              <w:rPr>
                <w:lang w:val="nb-NO"/>
              </w:rPr>
              <w:t xml:space="preserve"> IKT</w:t>
            </w:r>
            <w:r w:rsidR="00325C67">
              <w:rPr>
                <w:lang w:val="nb-NO"/>
              </w:rPr>
              <w:t>-</w:t>
            </w:r>
            <w:r w:rsidR="007D5219">
              <w:rPr>
                <w:lang w:val="nb-NO"/>
              </w:rPr>
              <w:t>Valdres 26/158</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6D081F9B" w:rsidR="00AD4DE0" w:rsidRPr="00FE6302" w:rsidRDefault="004352D3" w:rsidP="00FE6302">
      <w:pPr>
        <w:pStyle w:val="Tittelside2"/>
      </w:pPr>
      <w:r w:rsidRPr="00FE6302">
        <w:lastRenderedPageBreak/>
        <w:t>Rammea</w:t>
      </w:r>
      <w:r w:rsidR="00AD4DE0" w:rsidRPr="00FE6302">
        <w:t xml:space="preserve">vtale om </w:t>
      </w:r>
      <w:r w:rsidRPr="00FE6302">
        <w:t>kjøp av IKT</w:t>
      </w:r>
      <w:r w:rsidR="00A873FF">
        <w:t>-utstyr, tilbehør</w:t>
      </w:r>
      <w:r w:rsidRPr="00FE6302">
        <w:t xml:space="preserve"> og </w:t>
      </w:r>
      <w:r w:rsidR="00A873FF">
        <w:t>tilhørende tjenester</w:t>
      </w:r>
      <w:r w:rsidRPr="00FE6302">
        <w:t xml:space="preserve">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42BBC5ED" w:rsidR="004D1F84" w:rsidRDefault="0084086C" w:rsidP="007F7146">
      <w:pPr>
        <w:pStyle w:val="Normalmedluftover"/>
      </w:pPr>
      <w:r>
        <w:t>IKT Valdres IKS</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C1DE064" w:rsidR="004D1F84" w:rsidRDefault="004D1F84" w:rsidP="007F7146">
            <w:pPr>
              <w:pStyle w:val="TableContents"/>
            </w:pPr>
            <w:r>
              <w:t xml:space="preserve">Navn: </w:t>
            </w:r>
            <w:r w:rsidR="00034E84">
              <w:t>Rune Bjerke</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4BDC87F0" w:rsidR="004D1F84" w:rsidRDefault="004D1F84" w:rsidP="007F7146">
            <w:pPr>
              <w:pStyle w:val="TableContents"/>
              <w:tabs>
                <w:tab w:val="left" w:pos="938"/>
              </w:tabs>
            </w:pPr>
            <w:r>
              <w:t xml:space="preserve">Stilling: </w:t>
            </w:r>
            <w:r w:rsidR="00D83400">
              <w:t>Daglig leder</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1FF1B13F" w:rsidR="004D1F84" w:rsidRDefault="004D1F84" w:rsidP="007F7146">
            <w:pPr>
              <w:pStyle w:val="TableContents"/>
              <w:tabs>
                <w:tab w:val="left" w:pos="796"/>
                <w:tab w:val="left" w:pos="938"/>
              </w:tabs>
            </w:pPr>
            <w:r>
              <w:t xml:space="preserve">Telefon: </w:t>
            </w:r>
            <w:r w:rsidR="00BC21B3" w:rsidRPr="00BC21B3">
              <w:t>91394389</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1596E568" w:rsidR="004D1F84" w:rsidRDefault="004D1F84" w:rsidP="007F7146">
            <w:pPr>
              <w:pStyle w:val="TableContents"/>
              <w:tabs>
                <w:tab w:val="left" w:pos="938"/>
              </w:tabs>
            </w:pPr>
            <w:r>
              <w:t xml:space="preserve">E-post: </w:t>
            </w:r>
            <w:r w:rsidR="00325C67">
              <w:t>rune.bjerke@iktvaldres.no</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2B55F6CE" w:rsidR="00AD4DE0" w:rsidRDefault="0028364F">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1BE9FF26" w:rsidR="00AD4DE0" w:rsidRDefault="0028364F">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AEE2520" w:rsidR="00AD4DE0" w:rsidRDefault="0028364F">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1D13320A" w:rsidR="00AD4DE0" w:rsidRDefault="0028364F">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04737564" w:rsidR="00AD4DE0" w:rsidRDefault="0028364F">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7B367" w14:textId="77777777" w:rsidR="00B542B9" w:rsidRDefault="00B542B9">
      <w:r>
        <w:separator/>
      </w:r>
    </w:p>
    <w:p w14:paraId="1E1A5C8C" w14:textId="77777777" w:rsidR="00B542B9" w:rsidRDefault="00B542B9"/>
  </w:endnote>
  <w:endnote w:type="continuationSeparator" w:id="0">
    <w:p w14:paraId="361820C4" w14:textId="77777777" w:rsidR="00B542B9" w:rsidRDefault="00B542B9">
      <w:r>
        <w:continuationSeparator/>
      </w:r>
    </w:p>
    <w:p w14:paraId="56ADBE37" w14:textId="77777777" w:rsidR="00B542B9" w:rsidRDefault="00B54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8240"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A8068" w14:textId="77777777" w:rsidR="00B542B9" w:rsidRDefault="00B542B9">
      <w:r>
        <w:separator/>
      </w:r>
    </w:p>
    <w:p w14:paraId="72BCFF6D" w14:textId="77777777" w:rsidR="00B542B9" w:rsidRDefault="00B542B9"/>
  </w:footnote>
  <w:footnote w:type="continuationSeparator" w:id="0">
    <w:p w14:paraId="2FC51A76" w14:textId="77777777" w:rsidR="00B542B9" w:rsidRDefault="00B542B9">
      <w:r>
        <w:continuationSeparator/>
      </w:r>
    </w:p>
    <w:p w14:paraId="3794F024" w14:textId="77777777" w:rsidR="00B542B9" w:rsidRDefault="00B542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B9671A9" w:rsidR="00D1227E" w:rsidRPr="00401295" w:rsidRDefault="00B542B9"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33024"/>
    <w:rsid w:val="00034E84"/>
    <w:rsid w:val="00041921"/>
    <w:rsid w:val="00050E9A"/>
    <w:rsid w:val="00051C21"/>
    <w:rsid w:val="000620E8"/>
    <w:rsid w:val="00062DEE"/>
    <w:rsid w:val="00065FFC"/>
    <w:rsid w:val="000727DD"/>
    <w:rsid w:val="00073BCD"/>
    <w:rsid w:val="00075A7B"/>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364F"/>
    <w:rsid w:val="00286F81"/>
    <w:rsid w:val="00291CDC"/>
    <w:rsid w:val="002A6C32"/>
    <w:rsid w:val="002B18A0"/>
    <w:rsid w:val="002B73C9"/>
    <w:rsid w:val="002C1B22"/>
    <w:rsid w:val="002C2DC4"/>
    <w:rsid w:val="002D2113"/>
    <w:rsid w:val="002D5645"/>
    <w:rsid w:val="002F0A2E"/>
    <w:rsid w:val="0030019F"/>
    <w:rsid w:val="00304A7D"/>
    <w:rsid w:val="00325B71"/>
    <w:rsid w:val="00325C67"/>
    <w:rsid w:val="0032712E"/>
    <w:rsid w:val="0034602C"/>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398A"/>
    <w:rsid w:val="004E4586"/>
    <w:rsid w:val="004F5A94"/>
    <w:rsid w:val="0050710F"/>
    <w:rsid w:val="00532755"/>
    <w:rsid w:val="00544227"/>
    <w:rsid w:val="00545337"/>
    <w:rsid w:val="00551298"/>
    <w:rsid w:val="00555F18"/>
    <w:rsid w:val="005571DB"/>
    <w:rsid w:val="005745A4"/>
    <w:rsid w:val="0057735B"/>
    <w:rsid w:val="00592C13"/>
    <w:rsid w:val="005B4700"/>
    <w:rsid w:val="005C04E4"/>
    <w:rsid w:val="005E1742"/>
    <w:rsid w:val="005E4C13"/>
    <w:rsid w:val="00601695"/>
    <w:rsid w:val="00601A4B"/>
    <w:rsid w:val="00614664"/>
    <w:rsid w:val="006332A9"/>
    <w:rsid w:val="00633BD9"/>
    <w:rsid w:val="00635BC9"/>
    <w:rsid w:val="00637C32"/>
    <w:rsid w:val="006432F4"/>
    <w:rsid w:val="006452B0"/>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A54E4"/>
    <w:rsid w:val="007B0FDB"/>
    <w:rsid w:val="007B4FFE"/>
    <w:rsid w:val="007C0686"/>
    <w:rsid w:val="007D5219"/>
    <w:rsid w:val="007E49DF"/>
    <w:rsid w:val="007E7AA1"/>
    <w:rsid w:val="007F1814"/>
    <w:rsid w:val="007F1DB8"/>
    <w:rsid w:val="007F51F4"/>
    <w:rsid w:val="007F7146"/>
    <w:rsid w:val="00801002"/>
    <w:rsid w:val="00815777"/>
    <w:rsid w:val="00817BAB"/>
    <w:rsid w:val="00831164"/>
    <w:rsid w:val="0084086C"/>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D1CD2"/>
    <w:rsid w:val="009E4DEA"/>
    <w:rsid w:val="00A059D7"/>
    <w:rsid w:val="00A06E30"/>
    <w:rsid w:val="00A13A7B"/>
    <w:rsid w:val="00A25BBA"/>
    <w:rsid w:val="00A2669A"/>
    <w:rsid w:val="00A302C4"/>
    <w:rsid w:val="00A30BED"/>
    <w:rsid w:val="00A30ECB"/>
    <w:rsid w:val="00A3761B"/>
    <w:rsid w:val="00A42A86"/>
    <w:rsid w:val="00A51477"/>
    <w:rsid w:val="00A533B0"/>
    <w:rsid w:val="00A53C5A"/>
    <w:rsid w:val="00A57008"/>
    <w:rsid w:val="00A643BE"/>
    <w:rsid w:val="00A669DD"/>
    <w:rsid w:val="00A86A0A"/>
    <w:rsid w:val="00A873FF"/>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43765"/>
    <w:rsid w:val="00B542B9"/>
    <w:rsid w:val="00B838B5"/>
    <w:rsid w:val="00B84200"/>
    <w:rsid w:val="00B85EDB"/>
    <w:rsid w:val="00BA0112"/>
    <w:rsid w:val="00BA2424"/>
    <w:rsid w:val="00BC0F0D"/>
    <w:rsid w:val="00BC21B3"/>
    <w:rsid w:val="00BD6803"/>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3400"/>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0A25"/>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2528A2D7-FF8A-4DD7-A3B2-AF679982D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_x002d_post xmlns="801d2f4e-ce11-4705-ad07-a9f3ccb618ef" xsi:nil="true"/>
    <Funksjonalitet xmlns="801d2f4e-ce11-4705-ad07-a9f3ccb618ef" xsi:nil="true"/>
    <Arkivering xmlns="801d2f4e-ce11-4705-ad07-a9f3ccb618ef" xsi:nil="true"/>
    <Status xmlns="801d2f4e-ce11-4705-ad07-a9f3ccb618ef" xsi:nil="true"/>
    <Kommune xmlns="801d2f4e-ce11-4705-ad07-a9f3ccb618ef" xsi:nil="true"/>
    <Personopplysninger xmlns="801d2f4e-ce11-4705-ad07-a9f3ccb618ef" xsi:nil="true"/>
    <Alternativel_x00f8_sninger xmlns="801d2f4e-ce11-4705-ad07-a9f3ccb618ef" xsi:nil="true"/>
    <TaxCatchAll xmlns="52379b99-c561-46c5-b563-77af43727f9b" xsi:nil="true"/>
    <Innsender xmlns="801d2f4e-ce11-4705-ad07-a9f3ccb618ef">
      <UserInfo>
        <DisplayName/>
        <AccountId xsi:nil="true"/>
        <AccountType/>
      </UserInfo>
    </Innsender>
    <Dagensl_x00f8_sning xmlns="801d2f4e-ce11-4705-ad07-a9f3ccb618ef" xsi:nil="true"/>
    <Organisasjonogrutiner xmlns="801d2f4e-ce11-4705-ad07-a9f3ccb618ef" xsi:nil="true"/>
    <Omr_x00e5_de xmlns="801d2f4e-ce11-4705-ad07-a9f3ccb618ef" xsi:nil="true"/>
    <Gevinster xmlns="801d2f4e-ce11-4705-ad07-a9f3ccb618ef" xsi:nil="true"/>
    <lcf76f155ced4ddcb4097134ff3c332f xmlns="801d2f4e-ce11-4705-ad07-a9f3ccb618ef">
      <Terms xmlns="http://schemas.microsoft.com/office/infopath/2007/PartnerControls"/>
    </lcf76f155ced4ddcb4097134ff3c332f>
    <Interntnotat xmlns="801d2f4e-ce11-4705-ad07-a9f3ccb618ef" xsi:nil="true"/>
    <F_x00f8_ringer_x002c_rammer xmlns="801d2f4e-ce11-4705-ad07-a9f3ccb618ef" xsi:nil="true"/>
    <Form_x00e5_l xmlns="801d2f4e-ce11-4705-ad07-a9f3ccb618ef" xsi:nil="true"/>
    <Eksisterendel_x00f8_sning xmlns="801d2f4e-ce11-4705-ad07-a9f3ccb618e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085ECA0A2EED349A3A88FDDFB0B3231" ma:contentTypeVersion="34" ma:contentTypeDescription="Opprett et nytt dokument." ma:contentTypeScope="" ma:versionID="d081dc7ade8b79173ee0e92b64bb9a26">
  <xsd:schema xmlns:xsd="http://www.w3.org/2001/XMLSchema" xmlns:xs="http://www.w3.org/2001/XMLSchema" xmlns:p="http://schemas.microsoft.com/office/2006/metadata/properties" xmlns:ns2="801d2f4e-ce11-4705-ad07-a9f3ccb618ef" xmlns:ns3="52379b99-c561-46c5-b563-77af43727f9b" targetNamespace="http://schemas.microsoft.com/office/2006/metadata/properties" ma:root="true" ma:fieldsID="a561fb1c5c6becd0a56ab1a0ce35e2be" ns2:_="" ns3:_="">
    <xsd:import namespace="801d2f4e-ce11-4705-ad07-a9f3ccb618ef"/>
    <xsd:import namespace="52379b99-c561-46c5-b563-77af43727f9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ServiceObjectDetectorVersions" minOccurs="0"/>
                <xsd:element ref="ns2:Innsender" minOccurs="0"/>
                <xsd:element ref="ns2:Status" minOccurs="0"/>
                <xsd:element ref="ns2:Kommune" minOccurs="0"/>
                <xsd:element ref="ns2:Form_x00e5_l" minOccurs="0"/>
                <xsd:element ref="ns2:Dagensl_x00f8_sning" minOccurs="0"/>
                <xsd:element ref="ns2:Eksisterendel_x00f8_sning" minOccurs="0"/>
                <xsd:element ref="ns2:F_x00f8_ringer_x002c_rammer" minOccurs="0"/>
                <xsd:element ref="ns2:Funksjonalitet" minOccurs="0"/>
                <xsd:element ref="ns2:Alternativel_x00f8_sninger" minOccurs="0"/>
                <xsd:element ref="ns2:Organisasjonogrutiner" minOccurs="0"/>
                <xsd:element ref="ns2:Gevinster" minOccurs="0"/>
                <xsd:element ref="ns2:Personopplysninger" minOccurs="0"/>
                <xsd:element ref="ns2:Arkivering" minOccurs="0"/>
                <xsd:element ref="ns2:Interntnotat" minOccurs="0"/>
                <xsd:element ref="ns2:Omr_x00e5_de" minOccurs="0"/>
                <xsd:element ref="ns2:E_x002d_post"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d2f4e-ce11-4705-ad07-a9f3ccb618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33e6622b-868c-44cd-8ee6-06b8d57d3f0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Innsender" ma:index="25" nillable="true" ma:displayName="Innsender" ma:format="Dropdown" ma:list="UserInfo" ma:SharePointGroup="0" ma:internalName="Innsend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6" nillable="true" ma:displayName="Status" ma:format="Dropdown" ma:internalName="Status">
      <xsd:simpleType>
        <xsd:restriction base="dms:Choice">
          <xsd:enumeration value="Ny"/>
          <xsd:enumeration value="Videre vurdering"/>
          <xsd:enumeration value="Godkjent"/>
          <xsd:enumeration value="Avvist"/>
        </xsd:restriction>
      </xsd:simpleType>
    </xsd:element>
    <xsd:element name="Kommune" ma:index="27" nillable="true" ma:displayName="Kommune" ma:format="Dropdown" ma:internalName="Kommune">
      <xsd:simpleType>
        <xsd:restriction base="dms:Choice">
          <xsd:enumeration value="Etnedal"/>
          <xsd:enumeration value="Nord-Aurdal"/>
          <xsd:enumeration value="Sør-Aurdal"/>
          <xsd:enumeration value="Vang"/>
          <xsd:enumeration value="Vestre Slidre"/>
          <xsd:enumeration value="Øystre Slidre"/>
          <xsd:enumeration value="Interkommunalt"/>
        </xsd:restriction>
      </xsd:simpleType>
    </xsd:element>
    <xsd:element name="Form_x00e5_l" ma:index="28" nillable="true" ma:displayName="Formål" ma:format="Dropdown" ma:internalName="Form_x00e5_l">
      <xsd:simpleType>
        <xsd:restriction base="dms:Note">
          <xsd:maxLength value="255"/>
        </xsd:restriction>
      </xsd:simpleType>
    </xsd:element>
    <xsd:element name="Dagensl_x00f8_sning" ma:index="29" nillable="true" ma:displayName="Dagens løsning" ma:format="Dropdown" ma:internalName="Dagensl_x00f8_sning">
      <xsd:simpleType>
        <xsd:restriction base="dms:Note">
          <xsd:maxLength value="255"/>
        </xsd:restriction>
      </xsd:simpleType>
    </xsd:element>
    <xsd:element name="Eksisterendel_x00f8_sning" ma:index="30" nillable="true" ma:displayName="Eksisterende løsning" ma:format="Dropdown" ma:internalName="Eksisterendel_x00f8_sning">
      <xsd:simpleType>
        <xsd:restriction base="dms:Note">
          <xsd:maxLength value="255"/>
        </xsd:restriction>
      </xsd:simpleType>
    </xsd:element>
    <xsd:element name="F_x00f8_ringer_x002c_rammer" ma:index="31" nillable="true" ma:displayName="Føringer, rammer" ma:format="Dropdown" ma:internalName="F_x00f8_ringer_x002c_rammer">
      <xsd:simpleType>
        <xsd:restriction base="dms:Note">
          <xsd:maxLength value="255"/>
        </xsd:restriction>
      </xsd:simpleType>
    </xsd:element>
    <xsd:element name="Funksjonalitet" ma:index="32" nillable="true" ma:displayName="Funksjonalitet" ma:format="Dropdown" ma:internalName="Funksjonalitet">
      <xsd:simpleType>
        <xsd:restriction base="dms:Note">
          <xsd:maxLength value="255"/>
        </xsd:restriction>
      </xsd:simpleType>
    </xsd:element>
    <xsd:element name="Alternativel_x00f8_sninger" ma:index="33" nillable="true" ma:displayName="Alternative løsninger" ma:format="Dropdown" ma:internalName="Alternativel_x00f8_sninger">
      <xsd:simpleType>
        <xsd:restriction base="dms:Note">
          <xsd:maxLength value="255"/>
        </xsd:restriction>
      </xsd:simpleType>
    </xsd:element>
    <xsd:element name="Organisasjonogrutiner" ma:index="34" nillable="true" ma:displayName="Organisasjon og rutiner" ma:format="Dropdown" ma:internalName="Organisasjonogrutiner">
      <xsd:simpleType>
        <xsd:restriction base="dms:Note">
          <xsd:maxLength value="255"/>
        </xsd:restriction>
      </xsd:simpleType>
    </xsd:element>
    <xsd:element name="Gevinster" ma:index="35" nillable="true" ma:displayName="Gevinster" ma:format="Dropdown" ma:internalName="Gevinster">
      <xsd:simpleType>
        <xsd:restriction base="dms:Note">
          <xsd:maxLength value="255"/>
        </xsd:restriction>
      </xsd:simpleType>
    </xsd:element>
    <xsd:element name="Personopplysninger" ma:index="36" nillable="true" ma:displayName="Personopplysninger" ma:format="Dropdown" ma:internalName="Personopplysninger">
      <xsd:simpleType>
        <xsd:restriction base="dms:Choice">
          <xsd:enumeration value="Ja"/>
          <xsd:enumeration value="Nei"/>
          <xsd:enumeration value="Vet ikke"/>
        </xsd:restriction>
      </xsd:simpleType>
    </xsd:element>
    <xsd:element name="Arkivering" ma:index="37" nillable="true" ma:displayName="Arkivering" ma:format="Dropdown" ma:internalName="Arkivering">
      <xsd:simpleType>
        <xsd:restriction base="dms:Note">
          <xsd:maxLength value="255"/>
        </xsd:restriction>
      </xsd:simpleType>
    </xsd:element>
    <xsd:element name="Interntnotat" ma:index="38" nillable="true" ma:displayName="Internt notat" ma:format="Dropdown" ma:internalName="Interntnotat">
      <xsd:simpleType>
        <xsd:restriction base="dms:Note">
          <xsd:maxLength value="255"/>
        </xsd:restriction>
      </xsd:simpleType>
    </xsd:element>
    <xsd:element name="Omr_x00e5_de" ma:index="39" nillable="true" ma:displayName="Område" ma:format="Dropdown" ma:internalName="Omr_x00e5_de">
      <xsd:simpleType>
        <xsd:restriction base="dms:Choice">
          <xsd:enumeration value="Administrasjon"/>
          <xsd:enumeration value="Oppvekst"/>
          <xsd:enumeration value="Helse og omsorg"/>
          <xsd:enumeration value="Teknisk"/>
        </xsd:restriction>
      </xsd:simpleType>
    </xsd:element>
    <xsd:element name="E_x002d_post" ma:index="40" nillable="true" ma:displayName="E-post" ma:format="Dropdown" ma:internalName="E_x002d_post">
      <xsd:simpleType>
        <xsd:restriction base="dms:Text">
          <xsd:maxLength value="255"/>
        </xsd:restriction>
      </xsd:simpleType>
    </xsd:element>
    <xsd:element name="MediaServiceSearchProperties" ma:index="4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379b99-c561-46c5-b563-77af43727f9b"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a34f6359-651f-4dc9-b87b-7a1d7ac9694b}" ma:internalName="TaxCatchAll" ma:showField="CatchAllData" ma:web="52379b99-c561-46c5-b563-77af43727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2.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3.xml><?xml version="1.0" encoding="utf-8"?>
<ds:datastoreItem xmlns:ds="http://schemas.openxmlformats.org/officeDocument/2006/customXml" ds:itemID="{74BCCA71-696A-46D3-82A5-EE15F5D4617D}">
  <ds:schemaRefs>
    <ds:schemaRef ds:uri="http://schemas.microsoft.com/office/2006/metadata/properties"/>
    <ds:schemaRef ds:uri="http://schemas.microsoft.com/office/infopath/2007/PartnerControls"/>
    <ds:schemaRef ds:uri="801d2f4e-ce11-4705-ad07-a9f3ccb618ef"/>
    <ds:schemaRef ds:uri="52379b99-c561-46c5-b563-77af43727f9b"/>
  </ds:schemaRefs>
</ds:datastoreItem>
</file>

<file path=customXml/itemProps4.xml><?xml version="1.0" encoding="utf-8"?>
<ds:datastoreItem xmlns:ds="http://schemas.openxmlformats.org/officeDocument/2006/customXml" ds:itemID="{F378F71F-55C1-4FC9-AAAF-65D7DE376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d2f4e-ce11-4705-ad07-a9f3ccb618ef"/>
    <ds:schemaRef ds:uri="52379b99-c561-46c5-b563-77af43727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621a5ea-b341-4dc4-a710-e3ee30fb7c8a}" enabled="1" method="Privileged" siteId="{2eff3ade-91bd-4fa2-b0d3-58eb532be2b5}"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8</Pages>
  <Words>1350</Words>
  <Characters>8161</Characters>
  <Application>Microsoft Office Word</Application>
  <DocSecurity>0</DocSecurity>
  <Lines>302</Lines>
  <Paragraphs>179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oyvind.skattebo@iktvaldres.no</dc:creator>
  <cp:lastModifiedBy>Øyvind Skattebo</cp:lastModifiedBy>
  <cp:revision>13</cp:revision>
  <dcterms:created xsi:type="dcterms:W3CDTF">2018-07-13T11:15:00Z</dcterms:created>
  <dcterms:modified xsi:type="dcterms:W3CDTF">2026-07-10T06:24:00Z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0x0101004085ECA0A2EED349A3A88FDDFB0B3231</vt:lpwstr>
  </property>
  <property fmtid="{D5CDD505-2E9C-101B-9397-08002B2CF9AE}" pid="3" name="MediaServiceImageTags">
    <vt:lpwstr/>
  </property>
</Properties>
</file>